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5229" w14:textId="56F5C488" w:rsidR="00F8328D" w:rsidRPr="00B65D41" w:rsidRDefault="00B65D41" w:rsidP="00B65D41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>Sasha Banks</w:t>
      </w:r>
      <w:r w:rsidRPr="00B65D41">
        <w:rPr>
          <w:rFonts w:asciiTheme="minorHAnsi" w:hAnsiTheme="minorHAnsi" w:cstheme="minorHAnsi"/>
          <w:sz w:val="22"/>
          <w:szCs w:val="22"/>
        </w:rPr>
        <w:br w:type="column"/>
      </w:r>
    </w:p>
    <w:p w14:paraId="3639CF69" w14:textId="77777777" w:rsidR="00F8328D" w:rsidRPr="00B65D41" w:rsidRDefault="00F8328D" w:rsidP="00B65D41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2D6C277" w14:textId="158E6F85" w:rsidR="00F8328D" w:rsidRPr="00B65D41" w:rsidRDefault="00B65D41" w:rsidP="00B65D41">
      <w:pPr>
        <w:spacing w:line="300" w:lineRule="exact"/>
        <w:ind w:left="1905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HIE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b/>
          <w:spacing w:val="19"/>
          <w:position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ANCIA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b/>
          <w:spacing w:val="32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21"/>
          <w:position w:val="-1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ICE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/</w:t>
      </w:r>
      <w:r w:rsidRPr="00B65D41">
        <w:rPr>
          <w:rFonts w:asciiTheme="minorHAnsi" w:eastAsia="Arial Narrow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19"/>
          <w:position w:val="-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IC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RESI</w:t>
      </w:r>
      <w:r w:rsidRPr="00B65D41">
        <w:rPr>
          <w:rFonts w:asciiTheme="minorHAnsi" w:eastAsia="Arial Narrow" w:hAnsiTheme="minorHAnsi" w:cstheme="minorHAnsi"/>
          <w:b/>
          <w:spacing w:val="19"/>
          <w:position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EN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b/>
          <w:spacing w:val="36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21"/>
          <w:position w:val="-1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20"/>
          <w:position w:val="-1"/>
          <w:sz w:val="22"/>
          <w:szCs w:val="22"/>
        </w:rPr>
        <w:t>INANCE</w:t>
      </w:r>
    </w:p>
    <w:p w14:paraId="63EF3F79" w14:textId="77777777" w:rsidR="00F8328D" w:rsidRPr="00B65D41" w:rsidRDefault="00F8328D" w:rsidP="00B65D41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C62E28A" w14:textId="77777777" w:rsidR="00F8328D" w:rsidRPr="00B65D41" w:rsidRDefault="00B65D41" w:rsidP="00B65D41">
      <w:pPr>
        <w:spacing w:before="33"/>
        <w:ind w:left="152" w:right="92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Str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tegi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han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s-o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ecutiv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deepl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exp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rie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ce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accou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fina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cia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managem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nt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Exp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gen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ralis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erse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ing al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asp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ct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multi-millio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dolla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siness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Prove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le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managin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tivatin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g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ya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od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ctive employe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.     </w:t>
      </w:r>
      <w:r w:rsidRPr="00B65D41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Lead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B65D41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wh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B65D41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B65D41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“o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t-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f-t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e-b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”</w:t>
      </w:r>
      <w:r w:rsidRPr="00B65D41">
        <w:rPr>
          <w:rFonts w:asciiTheme="minorHAnsi" w:eastAsia="Arial Narrow" w:hAnsiTheme="minorHAnsi" w:cstheme="minorHAnsi"/>
          <w:spacing w:val="4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ap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roac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h 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B65D41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probl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m </w:t>
      </w:r>
      <w:r w:rsidRPr="00B65D41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lvin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B65D41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B65D41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con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iste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iv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B65D41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ttom-l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rformanc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efficiency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im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eme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Spe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rh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ad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th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turnaroun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$8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,00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,00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 xml:space="preserve">0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high-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fi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 xml:space="preserve">ne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jewe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congl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merat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despit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rmi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abl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rn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ion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econ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mi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chall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s.</w:t>
      </w:r>
    </w:p>
    <w:p w14:paraId="2899C351" w14:textId="77777777" w:rsidR="00F8328D" w:rsidRPr="00B65D41" w:rsidRDefault="00F8328D" w:rsidP="00B65D4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DE6C595" w14:textId="1458FE89" w:rsidR="00F8328D" w:rsidRPr="00B65D41" w:rsidRDefault="00B65D41" w:rsidP="00B65D41">
      <w:pPr>
        <w:tabs>
          <w:tab w:val="left" w:pos="10100"/>
        </w:tabs>
        <w:ind w:left="122" w:right="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pacing w:val="-34"/>
          <w:w w:val="9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P</w:t>
      </w:r>
      <w:r w:rsidRPr="00B65D41">
        <w:rPr>
          <w:rFonts w:asciiTheme="minorHAnsi" w:eastAsia="Arial Narrow" w:hAnsiTheme="minorHAnsi" w:cstheme="minorHAnsi"/>
          <w:b/>
          <w:spacing w:val="-64"/>
          <w:w w:val="9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44"/>
          <w:w w:val="99"/>
          <w:sz w:val="22"/>
          <w:szCs w:val="22"/>
          <w:u w:color="000000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20"/>
          <w:w w:val="99"/>
          <w:sz w:val="22"/>
          <w:szCs w:val="22"/>
          <w:u w:color="000000"/>
        </w:rPr>
        <w:t>ROFESSIONAL</w:t>
      </w:r>
      <w:r w:rsidRPr="00B65D41">
        <w:rPr>
          <w:rFonts w:asciiTheme="minorHAnsi" w:eastAsia="Arial Narrow" w:hAnsiTheme="minorHAnsi" w:cstheme="minorHAnsi"/>
          <w:b/>
          <w:spacing w:val="21"/>
          <w:w w:val="99"/>
          <w:sz w:val="22"/>
          <w:szCs w:val="22"/>
          <w:u w:color="000000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  <w:u w:color="000000"/>
        </w:rPr>
        <w:t>E</w:t>
      </w:r>
      <w:r w:rsidRPr="00B65D41">
        <w:rPr>
          <w:rFonts w:asciiTheme="minorHAnsi" w:eastAsia="Arial Narrow" w:hAnsiTheme="minorHAnsi" w:cstheme="minorHAnsi"/>
          <w:b/>
          <w:spacing w:val="-64"/>
          <w:w w:val="9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44"/>
          <w:w w:val="99"/>
          <w:sz w:val="22"/>
          <w:szCs w:val="22"/>
          <w:u w:color="000000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20"/>
          <w:sz w:val="22"/>
          <w:szCs w:val="22"/>
          <w:u w:color="000000"/>
        </w:rPr>
        <w:t>X</w:t>
      </w:r>
      <w:r w:rsidRPr="00B65D41">
        <w:rPr>
          <w:rFonts w:asciiTheme="minorHAnsi" w:eastAsia="Arial Narrow" w:hAnsiTheme="minorHAnsi" w:cstheme="minorHAnsi"/>
          <w:b/>
          <w:spacing w:val="19"/>
          <w:sz w:val="22"/>
          <w:szCs w:val="22"/>
          <w:u w:color="000000"/>
        </w:rPr>
        <w:t>P</w:t>
      </w:r>
      <w:r w:rsidRPr="00B65D41">
        <w:rPr>
          <w:rFonts w:asciiTheme="minorHAnsi" w:eastAsia="Arial Narrow" w:hAnsiTheme="minorHAnsi" w:cstheme="minorHAnsi"/>
          <w:b/>
          <w:spacing w:val="20"/>
          <w:w w:val="99"/>
          <w:sz w:val="22"/>
          <w:szCs w:val="22"/>
          <w:u w:color="000000"/>
        </w:rPr>
        <w:t>ERIENCE</w:t>
      </w:r>
      <w:r w:rsidRPr="00B65D41">
        <w:rPr>
          <w:rFonts w:asciiTheme="minorHAnsi" w:eastAsia="Arial Narrow" w:hAnsiTheme="minorHAnsi" w:cstheme="minorHAnsi"/>
          <w:b/>
          <w:w w:val="99"/>
          <w:sz w:val="22"/>
          <w:szCs w:val="22"/>
        </w:rPr>
        <w:t xml:space="preserve"> </w:t>
      </w:r>
    </w:p>
    <w:p w14:paraId="0F9A57B3" w14:textId="2C132679" w:rsidR="00F8328D" w:rsidRPr="00B65D41" w:rsidRDefault="00B65D41" w:rsidP="00B65D41">
      <w:pPr>
        <w:ind w:right="3270"/>
        <w:rPr>
          <w:rFonts w:asciiTheme="minorHAnsi" w:eastAsia="Arial Narrow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B65D41">
        <w:rPr>
          <w:rFonts w:asciiTheme="minorHAnsi" w:eastAsia="Arial Narrow" w:hAnsiTheme="minorHAnsi" w:cstheme="minorHAnsi"/>
          <w:sz w:val="22"/>
          <w:szCs w:val="22"/>
          <w:u w:color="000000"/>
        </w:rPr>
        <w:t>DIAMONE’S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  <w:u w:color="000000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New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York,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NY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="Calibri" w:eastAsia="MS Serif" w:hAnsi="Calibri" w:cs="Calibri"/>
          <w:spacing w:val="1"/>
          <w:w w:val="175"/>
          <w:sz w:val="22"/>
          <w:szCs w:val="22"/>
        </w:rPr>
        <w:t>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9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92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spacing w:val="-1"/>
          <w:w w:val="99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t</w:t>
      </w:r>
    </w:p>
    <w:p w14:paraId="2F231930" w14:textId="77777777" w:rsidR="00F8328D" w:rsidRPr="00B65D41" w:rsidRDefault="00B65D41" w:rsidP="00B65D41">
      <w:pPr>
        <w:spacing w:line="240" w:lineRule="exact"/>
        <w:ind w:left="1067" w:right="1048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84</w:t>
      </w:r>
      <w:r w:rsidRPr="00B65D41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i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vi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i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ne</w:t>
      </w:r>
      <w:r w:rsidRPr="00B65D41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ms,</w:t>
      </w:r>
      <w:r w:rsidRPr="00B65D41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Inc.,</w:t>
      </w:r>
      <w:r w:rsidRPr="00B65D41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est</w:t>
      </w:r>
      <w:r w:rsidRPr="00B65D41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por</w:t>
      </w:r>
      <w:r w:rsidRPr="00B65D41">
        <w:rPr>
          <w:rFonts w:asciiTheme="minorHAnsi" w:eastAsia="Arial Narrow" w:hAnsiTheme="minorHAnsi" w:cstheme="minorHAnsi"/>
          <w:i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rs</w:t>
      </w:r>
      <w:r w:rsidRPr="00B65D41">
        <w:rPr>
          <w:rFonts w:asciiTheme="minorHAnsi" w:eastAsia="Arial Narrow" w:hAnsiTheme="minorHAnsi" w:cstheme="minorHAnsi"/>
          <w:i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nd</w:t>
      </w:r>
      <w:r w:rsidRPr="00B65D41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pur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rs</w:t>
      </w:r>
      <w:r w:rsidRPr="00B65D41">
        <w:rPr>
          <w:rFonts w:asciiTheme="minorHAnsi" w:eastAsia="Arial Narrow" w:hAnsiTheme="minorHAnsi" w:cstheme="minorHAnsi"/>
          <w:i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fine</w:t>
      </w:r>
      <w:r w:rsidRPr="00B65D41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w w:val="99"/>
          <w:sz w:val="22"/>
          <w:szCs w:val="22"/>
        </w:rPr>
        <w:t>j</w:t>
      </w:r>
      <w:r w:rsidRPr="00B65D41">
        <w:rPr>
          <w:rFonts w:asciiTheme="minorHAnsi" w:eastAsia="Arial Narrow" w:hAnsiTheme="minorHAnsi" w:cstheme="minorHAnsi"/>
          <w:i/>
          <w:spacing w:val="-1"/>
          <w:w w:val="99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1"/>
          <w:w w:val="99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i/>
          <w:spacing w:val="-1"/>
          <w:w w:val="99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w w:val="99"/>
          <w:sz w:val="22"/>
          <w:szCs w:val="22"/>
        </w:rPr>
        <w:t>ls</w:t>
      </w:r>
    </w:p>
    <w:p w14:paraId="708A11E3" w14:textId="77777777" w:rsidR="00F8328D" w:rsidRPr="00B65D41" w:rsidRDefault="00B65D41" w:rsidP="00B65D41">
      <w:pPr>
        <w:spacing w:before="60"/>
        <w:ind w:left="152" w:right="1955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VP –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Finance</w:t>
      </w:r>
      <w:r w:rsidRPr="00B65D41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&amp;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Administration</w:t>
      </w:r>
      <w:r w:rsidRPr="00B65D41">
        <w:rPr>
          <w:rFonts w:asciiTheme="minorHAnsi" w:eastAsia="Arial Narrow" w:hAnsiTheme="minorHAnsi" w:cstheme="minorHAnsi"/>
          <w:b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(20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 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t)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/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AVP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Finance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&amp; A</w:t>
      </w:r>
      <w:r w:rsidRPr="00B65D41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ministration</w:t>
      </w:r>
      <w:r w:rsidRPr="00B65D41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(1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92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)</w:t>
      </w:r>
    </w:p>
    <w:p w14:paraId="7BDD2E4B" w14:textId="77777777" w:rsidR="00F8328D" w:rsidRPr="00B65D41" w:rsidRDefault="00B65D41" w:rsidP="00B65D41">
      <w:pPr>
        <w:spacing w:before="3" w:line="240" w:lineRule="exact"/>
        <w:ind w:left="152" w:right="462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Ta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-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ivi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 2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h 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uctivity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issues.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Ch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lp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ility.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ld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P&amp;L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$8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,0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Dir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16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agers</w:t>
      </w:r>
    </w:p>
    <w:p w14:paraId="6F45E4C3" w14:textId="77777777" w:rsidR="00F8328D" w:rsidRPr="00B65D41" w:rsidRDefault="00B65D41" w:rsidP="00B65D41">
      <w:pPr>
        <w:spacing w:line="240" w:lineRule="exact"/>
        <w:ind w:left="152" w:right="6839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6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tted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rts.</w:t>
      </w:r>
    </w:p>
    <w:p w14:paraId="6765EDDF" w14:textId="77777777" w:rsidR="00F8328D" w:rsidRPr="00B65D41" w:rsidRDefault="00F8328D" w:rsidP="00B65D4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C63668B" w14:textId="77777777" w:rsidR="00F8328D" w:rsidRPr="00B65D41" w:rsidRDefault="00B65D41" w:rsidP="00B65D41">
      <w:pPr>
        <w:ind w:left="152" w:right="5274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Sc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pe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ities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ts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lu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:</w:t>
      </w:r>
    </w:p>
    <w:p w14:paraId="1C61B6DE" w14:textId="77777777" w:rsidR="00F8328D" w:rsidRPr="00B65D41" w:rsidRDefault="00F8328D" w:rsidP="00B65D4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BB12A5A" w14:textId="77777777" w:rsidR="00F8328D" w:rsidRPr="00B65D41" w:rsidRDefault="00B65D41" w:rsidP="00B65D41">
      <w:pPr>
        <w:ind w:left="512" w:right="154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nance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b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Treasur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b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&amp;</w:t>
      </w:r>
      <w:r w:rsidRPr="00B65D41">
        <w:rPr>
          <w:rFonts w:asciiTheme="minorHAnsi" w:eastAsia="Arial Narrow" w:hAnsiTheme="minorHAnsi" w:cstheme="minorHAnsi"/>
          <w:b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Accountin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b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manag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negotiat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insurances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includin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busi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es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trave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plans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Manag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primary bankin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lin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monito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cas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flo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interes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rate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3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divisions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Continuousl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ee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deb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reductio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option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that includ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3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leases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currenc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ntract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governmen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loans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Overse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purchasing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payroll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inventor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pricing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and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currency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audit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stoc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transactions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rfor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capita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budgetin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alysis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Accountabl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regulator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reporting, includin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SOX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executiv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boar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wit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representative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fr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paren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com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any.</w:t>
      </w:r>
    </w:p>
    <w:p w14:paraId="06B2B862" w14:textId="43E327A7" w:rsidR="00F8328D" w:rsidRPr="00B65D41" w:rsidRDefault="00B65D41" w:rsidP="00B65D41">
      <w:pPr>
        <w:spacing w:before="59"/>
        <w:ind w:left="512" w:right="755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Slashe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deb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fro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3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0,000,00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$6,500,00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year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developin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weekl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forecasts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controllin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capital spendi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splittin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divisiona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capita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needs.</w:t>
      </w:r>
    </w:p>
    <w:p w14:paraId="11583A7B" w14:textId="7C750CDA" w:rsidR="00F8328D" w:rsidRPr="00B65D41" w:rsidRDefault="00B65D41" w:rsidP="00B65D41">
      <w:pPr>
        <w:spacing w:before="63" w:line="240" w:lineRule="exact"/>
        <w:ind w:left="512" w:right="1086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$7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50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ly</w:t>
      </w:r>
      <w:r w:rsidRPr="00B65D41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by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suc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essf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lly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bb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for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duc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rt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dut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 mis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tariff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rate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ct.</w:t>
      </w:r>
    </w:p>
    <w:p w14:paraId="00C840FA" w14:textId="317B0992" w:rsidR="00F8328D" w:rsidRPr="00B65D41" w:rsidRDefault="00B65D41" w:rsidP="00B65D41">
      <w:pPr>
        <w:spacing w:before="61" w:line="240" w:lineRule="exact"/>
        <w:ind w:left="512" w:right="563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Suc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ess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5-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ear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state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sess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ts,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ck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50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00.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ptu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 annual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reduction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property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through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capital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inventory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audit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wri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e-off.</w:t>
      </w:r>
    </w:p>
    <w:p w14:paraId="1D716474" w14:textId="16871B89" w:rsidR="00F8328D" w:rsidRPr="00B65D41" w:rsidRDefault="00B65D41" w:rsidP="00B65D41">
      <w:pPr>
        <w:spacing w:before="61" w:line="240" w:lineRule="exact"/>
        <w:ind w:left="512" w:right="373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Generate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26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%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saving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fina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produc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cos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throug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NAFT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tarif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tha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cut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fina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cos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customer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$47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5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—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helpin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to driv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sale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%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bigges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profit-makin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diamon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rings.</w:t>
      </w:r>
    </w:p>
    <w:p w14:paraId="2227815F" w14:textId="5BE38E9E" w:rsidR="00F8328D" w:rsidRPr="00B65D41" w:rsidRDefault="00B65D41" w:rsidP="00B65D41">
      <w:pPr>
        <w:spacing w:before="55"/>
        <w:ind w:left="152" w:right="541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Capture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shiel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$14,000,00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sav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$1,200,00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annua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custom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dutie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integra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3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separat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 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companies.</w:t>
      </w:r>
    </w:p>
    <w:p w14:paraId="609AE693" w14:textId="7974FE7A" w:rsidR="00F8328D" w:rsidRPr="00B65D41" w:rsidRDefault="00B65D41" w:rsidP="00B65D41">
      <w:pPr>
        <w:spacing w:before="65" w:line="240" w:lineRule="exact"/>
        <w:ind w:left="512" w:right="352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z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ngs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 5 years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by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xi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erfo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 in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ent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tfol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o.</w:t>
      </w:r>
    </w:p>
    <w:p w14:paraId="318C7B6B" w14:textId="715BFDEE" w:rsidR="00F8328D" w:rsidRPr="00B65D41" w:rsidRDefault="00B65D41" w:rsidP="00B65D41">
      <w:pPr>
        <w:spacing w:before="55"/>
        <w:ind w:right="353"/>
        <w:jc w:val="both"/>
        <w:rPr>
          <w:rFonts w:asciiTheme="minorHAnsi" w:eastAsia="Arial Narrow" w:hAnsiTheme="minorHAnsi" w:cstheme="minorHAnsi"/>
          <w:sz w:val="22"/>
          <w:szCs w:val="22"/>
        </w:rPr>
      </w:pPr>
      <w:r>
        <w:rPr>
          <w:rFonts w:asciiTheme="minorHAnsi" w:eastAsia="Microsoft Sans Serif" w:hAnsiTheme="minorHAnsi" w:cstheme="minorHAnsi"/>
          <w:w w:val="321"/>
          <w:sz w:val="22"/>
          <w:szCs w:val="22"/>
        </w:rPr>
        <w:t xml:space="preserve"> </w:t>
      </w: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Streamline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yrol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processin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fro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remot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location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nk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wit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salar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saving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almos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$300,000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annually.</w:t>
      </w:r>
    </w:p>
    <w:p w14:paraId="75678A24" w14:textId="77777777" w:rsidR="00F8328D" w:rsidRPr="00B65D41" w:rsidRDefault="00F8328D" w:rsidP="00B65D4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02B71DA" w14:textId="77777777" w:rsidR="00F8328D" w:rsidRPr="00B65D41" w:rsidRDefault="00B65D41" w:rsidP="00B65D41">
      <w:pPr>
        <w:spacing w:line="240" w:lineRule="exact"/>
        <w:ind w:left="512" w:right="305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General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w w:val="99"/>
          <w:sz w:val="22"/>
          <w:szCs w:val="22"/>
        </w:rPr>
        <w:t>Managem</w:t>
      </w:r>
      <w:r w:rsidRPr="00B65D41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b/>
          <w:w w:val="99"/>
          <w:sz w:val="22"/>
          <w:szCs w:val="22"/>
        </w:rPr>
        <w:t xml:space="preserve">nt/Operations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 xml:space="preserve">–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act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ve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ents,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-sca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ity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 ma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ects.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Key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gist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rpo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rate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3DBB8BE4" w14:textId="77777777" w:rsidR="00F8328D" w:rsidRPr="00B65D41" w:rsidRDefault="00B65D41" w:rsidP="00B65D41">
      <w:pPr>
        <w:spacing w:before="57"/>
        <w:ind w:left="152" w:right="289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w w:val="321"/>
          <w:sz w:val="22"/>
          <w:szCs w:val="22"/>
        </w:rPr>
        <w:t>f</w:t>
      </w: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hest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the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ans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lti-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ar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ss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20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 net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me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</w:p>
    <w:p w14:paraId="5EF27F8B" w14:textId="77777777" w:rsidR="00F8328D" w:rsidRPr="00B65D41" w:rsidRDefault="00B65D41" w:rsidP="00B65D41">
      <w:pPr>
        <w:spacing w:before="3" w:line="240" w:lineRule="exact"/>
        <w:ind w:left="512" w:right="151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10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.5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%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the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ose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5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ted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tio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s,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t,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j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s,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iz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 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for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mport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xes.</w:t>
      </w:r>
    </w:p>
    <w:p w14:paraId="1813EFE9" w14:textId="77777777" w:rsidR="00F8328D" w:rsidRPr="00B65D41" w:rsidRDefault="00B65D41" w:rsidP="00B65D41">
      <w:pPr>
        <w:spacing w:before="57"/>
        <w:ind w:left="152" w:right="617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Microsoft Sans Serif" w:hAnsiTheme="minorHAnsi" w:cstheme="minorHAnsi"/>
          <w:w w:val="321"/>
          <w:sz w:val="22"/>
          <w:szCs w:val="22"/>
        </w:rPr>
        <w:t>f</w:t>
      </w: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thr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gh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ba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q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pit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ect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cos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</w:p>
    <w:p w14:paraId="4FE76D26" w14:textId="77777777" w:rsidR="00F8328D" w:rsidRPr="00B65D41" w:rsidRDefault="00B65D41" w:rsidP="00B65D41">
      <w:pPr>
        <w:spacing w:before="3" w:line="240" w:lineRule="exact"/>
        <w:ind w:left="512" w:right="814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lastRenderedPageBreak/>
        <w:t>$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3,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0.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out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$2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5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fol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lly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cte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equi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fact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r.</w:t>
      </w:r>
    </w:p>
    <w:p w14:paraId="7C532AC9" w14:textId="77777777" w:rsidR="00F8328D" w:rsidRPr="00B65D41" w:rsidRDefault="00B65D41" w:rsidP="00B65D41">
      <w:pPr>
        <w:spacing w:before="61" w:line="240" w:lineRule="exact"/>
        <w:ind w:left="512" w:right="442" w:hanging="360"/>
        <w:rPr>
          <w:rFonts w:asciiTheme="minorHAnsi" w:eastAsia="Arial Narrow" w:hAnsiTheme="minorHAnsi" w:cstheme="minorHAnsi"/>
          <w:sz w:val="22"/>
          <w:szCs w:val="22"/>
        </w:rPr>
        <w:sectPr w:rsidR="00F8328D" w:rsidRPr="00B65D41">
          <w:type w:val="continuous"/>
          <w:pgSz w:w="12240" w:h="15840"/>
          <w:pgMar w:top="660" w:right="1020" w:bottom="280" w:left="1000" w:header="720" w:footer="720" w:gutter="0"/>
          <w:cols w:space="720"/>
        </w:sectPr>
      </w:pPr>
      <w:r w:rsidRPr="00B65D41">
        <w:rPr>
          <w:rFonts w:asciiTheme="minorHAnsi" w:eastAsia="Microsoft Sans Serif" w:hAnsiTheme="minorHAnsi" w:cstheme="minorHAnsi"/>
          <w:w w:val="321"/>
          <w:sz w:val="22"/>
          <w:szCs w:val="22"/>
        </w:rPr>
        <w:t>f</w:t>
      </w:r>
      <w:r w:rsidRPr="00B65D41">
        <w:rPr>
          <w:rFonts w:asciiTheme="minorHAnsi" w:eastAsia="Microsoft Sans Serif" w:hAnsiTheme="minorHAnsi" w:cstheme="minorHAnsi"/>
          <w:spacing w:val="47"/>
          <w:w w:val="32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Cur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ly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rk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je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cted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ove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rh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by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yea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ly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by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7 sma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3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ll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xes.</w:t>
      </w:r>
    </w:p>
    <w:p w14:paraId="1D9D5503" w14:textId="77777777" w:rsidR="00F8328D" w:rsidRPr="00B65D41" w:rsidRDefault="00B65D41" w:rsidP="00B65D41">
      <w:pPr>
        <w:spacing w:before="66"/>
        <w:ind w:left="132"/>
        <w:rPr>
          <w:rFonts w:asciiTheme="minorHAnsi" w:eastAsia="Arial" w:hAnsiTheme="minorHAnsi" w:cstheme="minorHAnsi"/>
          <w:sz w:val="22"/>
          <w:szCs w:val="22"/>
        </w:rPr>
      </w:pPr>
      <w:r w:rsidRPr="00B65D41">
        <w:rPr>
          <w:rFonts w:asciiTheme="minorHAnsi" w:eastAsia="Arial" w:hAnsiTheme="minorHAnsi" w:cstheme="minorHAnsi"/>
          <w:b/>
          <w:spacing w:val="20"/>
          <w:sz w:val="22"/>
          <w:szCs w:val="22"/>
        </w:rPr>
        <w:lastRenderedPageBreak/>
        <w:t>LINDA</w:t>
      </w:r>
      <w:r w:rsidRPr="00B65D4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B65D41">
        <w:rPr>
          <w:rFonts w:asciiTheme="minorHAnsi" w:eastAsia="Arial" w:hAnsiTheme="minorHAnsi" w:cstheme="minorHAnsi"/>
          <w:b/>
          <w:spacing w:val="20"/>
          <w:sz w:val="22"/>
          <w:szCs w:val="22"/>
        </w:rPr>
        <w:t>G.</w:t>
      </w:r>
      <w:r w:rsidRPr="00B65D4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B65D41">
        <w:rPr>
          <w:rFonts w:asciiTheme="minorHAnsi" w:eastAsia="Arial" w:hAnsiTheme="minorHAnsi" w:cstheme="minorHAnsi"/>
          <w:b/>
          <w:spacing w:val="20"/>
          <w:sz w:val="22"/>
          <w:szCs w:val="22"/>
        </w:rPr>
        <w:t>BRANSON,</w:t>
      </w:r>
      <w:r w:rsidRPr="00B65D41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B65D41">
        <w:rPr>
          <w:rFonts w:asciiTheme="minorHAnsi" w:eastAsia="Arial" w:hAnsiTheme="minorHAnsi" w:cstheme="minorHAnsi"/>
          <w:b/>
          <w:spacing w:val="20"/>
          <w:sz w:val="22"/>
          <w:szCs w:val="22"/>
        </w:rPr>
        <w:t>CPA</w:t>
      </w:r>
      <w:r w:rsidRPr="00B65D4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B65D41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B65D41">
        <w:rPr>
          <w:rFonts w:asciiTheme="minorHAnsi" w:eastAsia="Arial" w:hAnsiTheme="minorHAnsi" w:cstheme="minorHAnsi"/>
          <w:b/>
          <w:w w:val="99"/>
          <w:sz w:val="22"/>
          <w:szCs w:val="22"/>
        </w:rPr>
        <w:t>Page</w:t>
      </w:r>
      <w:r w:rsidRPr="00B65D41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B65D41">
        <w:rPr>
          <w:rFonts w:asciiTheme="minorHAnsi" w:eastAsia="Arial" w:hAnsiTheme="minorHAnsi" w:cstheme="minorHAnsi"/>
          <w:b/>
          <w:w w:val="99"/>
          <w:sz w:val="22"/>
          <w:szCs w:val="22"/>
        </w:rPr>
        <w:t>2</w:t>
      </w:r>
      <w:r w:rsidRPr="00B65D41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B65D41">
        <w:rPr>
          <w:rFonts w:asciiTheme="minorHAnsi" w:eastAsia="Arial" w:hAnsiTheme="minorHAnsi" w:cstheme="minorHAnsi"/>
          <w:b/>
          <w:w w:val="99"/>
          <w:sz w:val="22"/>
          <w:szCs w:val="22"/>
        </w:rPr>
        <w:t>of</w:t>
      </w:r>
      <w:r w:rsidRPr="00B65D41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B65D41">
        <w:rPr>
          <w:rFonts w:asciiTheme="minorHAnsi" w:eastAsia="Arial" w:hAnsiTheme="minorHAnsi" w:cstheme="minorHAnsi"/>
          <w:b/>
          <w:w w:val="99"/>
          <w:sz w:val="22"/>
          <w:szCs w:val="22"/>
        </w:rPr>
        <w:t>2</w:t>
      </w:r>
      <w:r w:rsidRPr="00B65D41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</w:p>
    <w:p w14:paraId="37D30E76" w14:textId="77777777" w:rsidR="00F8328D" w:rsidRPr="00B65D41" w:rsidRDefault="00F8328D" w:rsidP="00B65D4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6DE8B73" w14:textId="77777777" w:rsidR="00F8328D" w:rsidRPr="00B65D41" w:rsidRDefault="00B65D41" w:rsidP="00B65D41">
      <w:pPr>
        <w:ind w:left="132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Sc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pe</w:t>
      </w:r>
      <w:r w:rsidRPr="00B65D41">
        <w:rPr>
          <w:rFonts w:asciiTheme="minorHAnsi" w:eastAsia="Arial Narrow" w:hAnsiTheme="minorHAnsi" w:cstheme="minorHAnsi"/>
          <w:i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di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i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sp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ities</w:t>
      </w:r>
      <w:r w:rsidRPr="00B65D41">
        <w:rPr>
          <w:rFonts w:asciiTheme="minorHAnsi" w:eastAsia="Arial Narrow" w:hAnsiTheme="minorHAnsi" w:cstheme="minorHAnsi"/>
          <w:i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em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ts</w:t>
      </w:r>
      <w:r w:rsidRPr="00B65D41">
        <w:rPr>
          <w:rFonts w:asciiTheme="minorHAnsi" w:eastAsia="Arial Narrow" w:hAnsiTheme="minorHAnsi" w:cstheme="minorHAnsi"/>
          <w:i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ont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inu</w:t>
      </w:r>
      <w:r w:rsidRPr="00B65D41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i/>
          <w:sz w:val="22"/>
          <w:szCs w:val="22"/>
        </w:rPr>
        <w:t>…</w:t>
      </w:r>
    </w:p>
    <w:p w14:paraId="129898AA" w14:textId="77777777" w:rsidR="00F8328D" w:rsidRPr="00B65D41" w:rsidRDefault="00B65D41" w:rsidP="00B65D41">
      <w:pPr>
        <w:spacing w:before="59"/>
        <w:ind w:left="492" w:right="462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Human</w:t>
      </w:r>
      <w:r w:rsidRPr="00B65D41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Reso</w:t>
      </w:r>
      <w:r w:rsidRPr="00B65D41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rces</w:t>
      </w:r>
      <w:r w:rsidRPr="00B65D41">
        <w:rPr>
          <w:rFonts w:asciiTheme="minorHAnsi" w:eastAsia="Arial Narrow" w:hAnsiTheme="minorHAnsi" w:cstheme="minorHAnsi"/>
          <w:b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Administration</w:t>
      </w:r>
      <w:r w:rsidRPr="00B65D41">
        <w:rPr>
          <w:rFonts w:asciiTheme="minorHAnsi" w:eastAsia="Arial Narrow" w:hAnsiTheme="minorHAnsi" w:cstheme="minorHAnsi"/>
          <w:b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 xml:space="preserve">–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nis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er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oy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ent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s,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over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cts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staff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 hir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ns.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cou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for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ll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tail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era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ent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  <w:r w:rsidRPr="00B65D41">
        <w:rPr>
          <w:rFonts w:asciiTheme="minorHAnsi" w:eastAsia="Arial Narrow" w:hAnsiTheme="minorHAnsi" w:cstheme="minorHAnsi"/>
          <w:spacing w:val="4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ge co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ans.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go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oy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fit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(k)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strator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for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 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4,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s.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Overs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ne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its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ica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03257C17" w14:textId="77777777" w:rsidR="00F8328D" w:rsidRPr="00B65D41" w:rsidRDefault="00B65D41" w:rsidP="00B65D41">
      <w:pPr>
        <w:tabs>
          <w:tab w:val="left" w:pos="480"/>
        </w:tabs>
        <w:spacing w:before="65" w:line="240" w:lineRule="exact"/>
        <w:ind w:left="492" w:right="363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ab/>
      </w:r>
      <w:r w:rsidRPr="00B65D41">
        <w:rPr>
          <w:rFonts w:asciiTheme="minorHAnsi" w:eastAsia="Arial Narrow" w:hAnsiTheme="minorHAnsi" w:cstheme="minorHAnsi"/>
          <w:sz w:val="22"/>
          <w:szCs w:val="22"/>
        </w:rPr>
        <w:t>Cut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ver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gst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taff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5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%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5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%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per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ear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by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am 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ze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mee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ge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eas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gst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ates.</w:t>
      </w:r>
    </w:p>
    <w:p w14:paraId="50163906" w14:textId="77777777" w:rsidR="00F8328D" w:rsidRPr="00B65D41" w:rsidRDefault="00B65D41" w:rsidP="00B65D41">
      <w:pPr>
        <w:tabs>
          <w:tab w:val="left" w:pos="480"/>
        </w:tabs>
        <w:spacing w:before="61" w:line="240" w:lineRule="exact"/>
        <w:ind w:left="492" w:right="263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ab/>
      </w:r>
      <w:r w:rsidRPr="00B65D41">
        <w:rPr>
          <w:rFonts w:asciiTheme="minorHAnsi" w:eastAsia="Arial Narrow" w:hAnsiTheme="minorHAnsi" w:cstheme="minorHAnsi"/>
          <w:sz w:val="22"/>
          <w:szCs w:val="22"/>
        </w:rPr>
        <w:t>Intro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nt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tin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crea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ity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 de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n-m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k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sten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 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nt 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on,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part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es.</w:t>
      </w:r>
    </w:p>
    <w:p w14:paraId="7F967DA2" w14:textId="77777777" w:rsidR="00F8328D" w:rsidRPr="00B65D41" w:rsidRDefault="00B65D41" w:rsidP="00B65D41">
      <w:pPr>
        <w:tabs>
          <w:tab w:val="left" w:pos="480"/>
        </w:tabs>
        <w:spacing w:before="55"/>
        <w:ind w:left="492" w:right="723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ab/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%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sav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nefits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ly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fit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ls</w:t>
      </w:r>
      <w:r w:rsidRPr="00B65D41">
        <w:rPr>
          <w:rFonts w:asciiTheme="minorHAnsi" w:eastAsia="Arial Narrow" w:hAnsiTheme="minorHAnsi" w:cstheme="minorHAnsi"/>
          <w:spacing w:val="4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by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 carriers.</w:t>
      </w:r>
    </w:p>
    <w:p w14:paraId="4B5EBA9E" w14:textId="77777777" w:rsidR="00F8328D" w:rsidRPr="00B65D41" w:rsidRDefault="00F8328D" w:rsidP="00B65D41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C2A2887" w14:textId="77777777" w:rsidR="00F8328D" w:rsidRPr="00B65D41" w:rsidRDefault="00F8328D" w:rsidP="00B65D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17073" w14:textId="77777777" w:rsidR="00F8328D" w:rsidRPr="00B65D41" w:rsidRDefault="00B65D41" w:rsidP="00B65D41">
      <w:pPr>
        <w:ind w:left="492" w:right="378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Information</w:t>
      </w:r>
      <w:r w:rsidRPr="00B65D41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Technology</w:t>
      </w:r>
      <w:r w:rsidRPr="00B65D41">
        <w:rPr>
          <w:rFonts w:asciiTheme="minorHAnsi" w:eastAsia="Arial Narrow" w:hAnsiTheme="minorHAnsi" w:cstheme="minorHAnsi"/>
          <w:b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 over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ee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un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ing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finan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ial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sys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ems,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oduc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ion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nufac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uring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stems,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phone system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communi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tions</w:t>
      </w:r>
      <w:r w:rsidRPr="00B65D41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all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US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ons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10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vers,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12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vir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ual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servers,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600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mputers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rminals,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96 fax-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printer-copiers,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27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systems,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video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confe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systems,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less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unications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dedi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ated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line com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s.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 team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3,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rt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ons.</w:t>
      </w:r>
    </w:p>
    <w:p w14:paraId="5D23C876" w14:textId="77777777" w:rsidR="00F8328D" w:rsidRPr="00B65D41" w:rsidRDefault="00B65D41" w:rsidP="00B65D41">
      <w:pPr>
        <w:tabs>
          <w:tab w:val="left" w:pos="480"/>
        </w:tabs>
        <w:spacing w:before="60"/>
        <w:ind w:left="492" w:right="268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ab/>
      </w:r>
      <w:r w:rsidRPr="00B65D41">
        <w:rPr>
          <w:rFonts w:asciiTheme="minorHAnsi" w:eastAsia="Arial Narrow" w:hAnsiTheme="minorHAnsi" w:cstheme="minorHAnsi"/>
          <w:sz w:val="22"/>
          <w:szCs w:val="22"/>
        </w:rPr>
        <w:t>Sp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en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pu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eri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stems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g,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pay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man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ces tec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es.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er,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are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$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30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0,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toge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her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3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 rolled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out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new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system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6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nths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nsulting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sts.</w:t>
      </w:r>
    </w:p>
    <w:p w14:paraId="40CE4B28" w14:textId="77777777" w:rsidR="00F8328D" w:rsidRPr="00B65D41" w:rsidRDefault="00B65D41" w:rsidP="00B65D41">
      <w:pPr>
        <w:tabs>
          <w:tab w:val="left" w:pos="480"/>
        </w:tabs>
        <w:spacing w:before="63" w:line="240" w:lineRule="exact"/>
        <w:ind w:left="492" w:right="695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ab/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ntr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eff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cti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ftw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hat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ter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op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its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 wo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de.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by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10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ys.</w:t>
      </w:r>
    </w:p>
    <w:p w14:paraId="452613C6" w14:textId="77777777" w:rsidR="00F8328D" w:rsidRPr="00B65D41" w:rsidRDefault="00B65D41" w:rsidP="00B65D41">
      <w:pPr>
        <w:tabs>
          <w:tab w:val="left" w:pos="480"/>
        </w:tabs>
        <w:spacing w:before="61" w:line="240" w:lineRule="exact"/>
        <w:ind w:left="492" w:right="647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ab/>
      </w:r>
      <w:r w:rsidRPr="00B65D41">
        <w:rPr>
          <w:rFonts w:asciiTheme="minorHAnsi" w:eastAsia="Arial Narrow" w:hAnsiTheme="minorHAnsi" w:cstheme="minorHAnsi"/>
          <w:sz w:val="22"/>
          <w:szCs w:val="22"/>
        </w:rPr>
        <w:t>Led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initiative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combine</w:t>
      </w:r>
      <w:r w:rsidRPr="00B65D41">
        <w:rPr>
          <w:rFonts w:asciiTheme="minorHAnsi" w:eastAsia="Arial Narrow" w:hAnsiTheme="minorHAnsi" w:cstheme="minorHAnsi"/>
          <w:spacing w:val="4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separate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ccounting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systems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was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accom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lished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only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6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months.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Facilita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 cont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da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a,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eli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ies,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ni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es.</w:t>
      </w:r>
    </w:p>
    <w:p w14:paraId="60D16F64" w14:textId="77777777" w:rsidR="00F8328D" w:rsidRPr="00B65D41" w:rsidRDefault="00F8328D" w:rsidP="00B65D4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DAB2EB6" w14:textId="77777777" w:rsidR="00F8328D" w:rsidRPr="00B65D41" w:rsidRDefault="00B65D41" w:rsidP="00B65D41">
      <w:pPr>
        <w:ind w:left="132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Accounting</w:t>
      </w:r>
      <w:r w:rsidRPr="00B65D41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&amp;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Finance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Manager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(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19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88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19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92)</w:t>
      </w:r>
    </w:p>
    <w:p w14:paraId="0B2BDEBA" w14:textId="77777777" w:rsidR="00F8328D" w:rsidRPr="00B65D41" w:rsidRDefault="00B65D41" w:rsidP="00B65D41">
      <w:pPr>
        <w:spacing w:line="240" w:lineRule="exact"/>
        <w:ind w:left="132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Su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is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team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ll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unt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funct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2D0C3A8C" w14:textId="77777777" w:rsidR="00F8328D" w:rsidRPr="00B65D41" w:rsidRDefault="00B65D41" w:rsidP="00B65D41">
      <w:pPr>
        <w:spacing w:before="60"/>
        <w:ind w:left="132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 xml:space="preserve">   </w:t>
      </w:r>
      <w:r w:rsidRPr="00B65D4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Automate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al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reportin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systems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,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eliminatin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nee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2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position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improvin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accurac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reportin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</w:t>
      </w:r>
      <w:r w:rsidRPr="00B65D41">
        <w:rPr>
          <w:rFonts w:asciiTheme="minorHAnsi" w:eastAsia="Arial Narrow" w:hAnsiTheme="minorHAnsi" w:cstheme="minorHAnsi"/>
          <w:spacing w:val="-1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>50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>%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92ED072" w14:textId="77777777" w:rsidR="00F8328D" w:rsidRPr="00B65D41" w:rsidRDefault="00B65D41" w:rsidP="00B65D41">
      <w:pPr>
        <w:tabs>
          <w:tab w:val="left" w:pos="480"/>
        </w:tabs>
        <w:spacing w:before="63" w:line="240" w:lineRule="exact"/>
        <w:ind w:left="492" w:right="372" w:hanging="360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hAnsiTheme="minorHAnsi" w:cstheme="minorHAnsi"/>
          <w:sz w:val="22"/>
          <w:szCs w:val="22"/>
        </w:rPr>
        <w:tab/>
      </w:r>
      <w:r w:rsidRPr="00B65D41">
        <w:rPr>
          <w:rFonts w:asciiTheme="minorHAnsi" w:eastAsia="Arial Narrow" w:hAnsiTheme="minorHAnsi" w:cstheme="minorHAnsi"/>
          <w:sz w:val="22"/>
          <w:szCs w:val="22"/>
        </w:rPr>
        <w:t>De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aly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is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ol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d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mp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any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w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to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per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ce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at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ch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reta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cat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 and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each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import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facility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on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thly,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q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art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rly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nu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l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b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sis.</w:t>
      </w:r>
    </w:p>
    <w:p w14:paraId="23FF791C" w14:textId="77777777" w:rsidR="00F8328D" w:rsidRPr="00B65D41" w:rsidRDefault="00F8328D" w:rsidP="00B65D4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AD5FCE4" w14:textId="77777777" w:rsidR="00F8328D" w:rsidRPr="00B65D41" w:rsidRDefault="00B65D41" w:rsidP="00B65D41">
      <w:pPr>
        <w:ind w:left="132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i/>
          <w:sz w:val="22"/>
          <w:szCs w:val="22"/>
          <w:u w:color="000000"/>
        </w:rPr>
        <w:t>PREVI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  <w:u w:color="000000"/>
        </w:rPr>
        <w:t>O</w:t>
      </w:r>
      <w:r w:rsidRPr="00B65D41">
        <w:rPr>
          <w:rFonts w:asciiTheme="minorHAnsi" w:eastAsia="Arial Narrow" w:hAnsiTheme="minorHAnsi" w:cstheme="minorHAnsi"/>
          <w:i/>
          <w:sz w:val="22"/>
          <w:szCs w:val="22"/>
          <w:u w:color="000000"/>
        </w:rPr>
        <w:t>US</w:t>
      </w:r>
      <w:r w:rsidRPr="00B65D41">
        <w:rPr>
          <w:rFonts w:asciiTheme="minorHAnsi" w:eastAsia="Arial Narrow" w:hAnsiTheme="minorHAnsi" w:cstheme="minorHAnsi"/>
          <w:i/>
          <w:spacing w:val="-9"/>
          <w:sz w:val="22"/>
          <w:szCs w:val="22"/>
          <w:u w:color="000000"/>
        </w:rPr>
        <w:t xml:space="preserve"> 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  <w:u w:color="000000"/>
        </w:rPr>
        <w:t>P</w:t>
      </w:r>
      <w:r w:rsidRPr="00B65D41">
        <w:rPr>
          <w:rFonts w:asciiTheme="minorHAnsi" w:eastAsia="Arial Narrow" w:hAnsiTheme="minorHAnsi" w:cstheme="minorHAnsi"/>
          <w:i/>
          <w:sz w:val="22"/>
          <w:szCs w:val="22"/>
          <w:u w:color="000000"/>
        </w:rPr>
        <w:t>ROFESSION</w:t>
      </w:r>
      <w:r w:rsidRPr="00B65D41">
        <w:rPr>
          <w:rFonts w:asciiTheme="minorHAnsi" w:eastAsia="Arial Narrow" w:hAnsiTheme="minorHAnsi" w:cstheme="minorHAnsi"/>
          <w:i/>
          <w:spacing w:val="1"/>
          <w:sz w:val="22"/>
          <w:szCs w:val="22"/>
          <w:u w:color="000000"/>
        </w:rPr>
        <w:t>A</w:t>
      </w:r>
      <w:r w:rsidRPr="00B65D41">
        <w:rPr>
          <w:rFonts w:asciiTheme="minorHAnsi" w:eastAsia="Arial Narrow" w:hAnsiTheme="minorHAnsi" w:cstheme="minorHAnsi"/>
          <w:i/>
          <w:sz w:val="22"/>
          <w:szCs w:val="22"/>
          <w:u w:color="000000"/>
        </w:rPr>
        <w:t>L</w:t>
      </w:r>
      <w:r w:rsidRPr="00B65D41">
        <w:rPr>
          <w:rFonts w:asciiTheme="minorHAnsi" w:eastAsia="Arial Narrow" w:hAnsiTheme="minorHAnsi" w:cstheme="minorHAnsi"/>
          <w:i/>
          <w:spacing w:val="-13"/>
          <w:sz w:val="22"/>
          <w:szCs w:val="22"/>
          <w:u w:color="000000"/>
        </w:rPr>
        <w:t xml:space="preserve"> </w:t>
      </w:r>
      <w:r w:rsidRPr="00B65D41">
        <w:rPr>
          <w:rFonts w:asciiTheme="minorHAnsi" w:eastAsia="Arial Narrow" w:hAnsiTheme="minorHAnsi" w:cstheme="minorHAnsi"/>
          <w:i/>
          <w:sz w:val="22"/>
          <w:szCs w:val="22"/>
          <w:u w:color="000000"/>
        </w:rPr>
        <w:t>POSITIONS:</w:t>
      </w:r>
    </w:p>
    <w:p w14:paraId="1E5388E1" w14:textId="77777777" w:rsidR="00F8328D" w:rsidRPr="00B65D41" w:rsidRDefault="00F8328D" w:rsidP="00B65D4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5B6CF3F" w14:textId="77777777" w:rsidR="00F8328D" w:rsidRPr="00B65D41" w:rsidRDefault="00B65D41" w:rsidP="00B65D41">
      <w:pPr>
        <w:spacing w:line="240" w:lineRule="exact"/>
        <w:ind w:left="132" w:right="5007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NEW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ERA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EATIONS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Ac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ng</w:t>
      </w:r>
      <w:r w:rsidRPr="00B65D41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Ma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ger</w:t>
      </w:r>
      <w:r w:rsidRPr="00B65D41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85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19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88) DESIG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ERS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EDGE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Ac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co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un</w:t>
      </w:r>
      <w:r w:rsidRPr="00B65D41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ant</w:t>
      </w:r>
      <w:r w:rsidRPr="00B65D41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(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9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8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4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 xml:space="preserve">–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19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85)</w:t>
      </w:r>
    </w:p>
    <w:p w14:paraId="51395D81" w14:textId="77777777" w:rsidR="00F8328D" w:rsidRPr="00B65D41" w:rsidRDefault="00F8328D" w:rsidP="00B65D4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20C511DB" w14:textId="77777777" w:rsidR="00F8328D" w:rsidRPr="00B65D41" w:rsidRDefault="00B65D41" w:rsidP="00B65D41">
      <w:pPr>
        <w:tabs>
          <w:tab w:val="left" w:pos="10080"/>
        </w:tabs>
        <w:spacing w:before="26" w:line="300" w:lineRule="exact"/>
        <w:ind w:left="102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pacing w:val="-34"/>
          <w:w w:val="99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B65D41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D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  <w:u w:color="000000"/>
        </w:rPr>
        <w:t>U</w:t>
      </w:r>
      <w:r w:rsidRPr="00B65D41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C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  <w:u w:color="000000"/>
        </w:rPr>
        <w:t>A</w:t>
      </w:r>
      <w:r w:rsidRPr="00B65D41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TION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  <w:u w:color="000000"/>
        </w:rPr>
        <w:t xml:space="preserve"> &amp;</w:t>
      </w:r>
      <w:r w:rsidRPr="00B65D41">
        <w:rPr>
          <w:rFonts w:asciiTheme="minorHAnsi" w:eastAsia="Arial Narrow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 xml:space="preserve"> </w:t>
      </w:r>
      <w:r w:rsidRPr="00B65D41">
        <w:rPr>
          <w:rFonts w:asciiTheme="minorHAnsi" w:eastAsia="Arial Narrow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  <w:u w:color="000000"/>
        </w:rPr>
        <w:t>ROF</w:t>
      </w:r>
      <w:r w:rsidRPr="00B65D41">
        <w:rPr>
          <w:rFonts w:asciiTheme="minorHAnsi" w:eastAsia="Arial Narrow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E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  <w:u w:color="000000"/>
        </w:rPr>
        <w:t>SS</w:t>
      </w:r>
      <w:r w:rsidRPr="00B65D41">
        <w:rPr>
          <w:rFonts w:asciiTheme="minorHAnsi" w:eastAsia="Arial Narrow" w:hAnsiTheme="minorHAnsi" w:cstheme="minorHAnsi"/>
          <w:b/>
          <w:spacing w:val="2"/>
          <w:w w:val="99"/>
          <w:position w:val="-1"/>
          <w:sz w:val="22"/>
          <w:szCs w:val="22"/>
          <w:u w:color="000000"/>
        </w:rPr>
        <w:t>I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  <w:u w:color="000000"/>
        </w:rPr>
        <w:t xml:space="preserve">ONAL 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  <w:u w:color="000000"/>
        </w:rPr>
        <w:t>A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  <w:u w:color="000000"/>
        </w:rPr>
        <w:t>FFILIATIONS</w:t>
      </w:r>
      <w:r w:rsidRPr="00B65D41">
        <w:rPr>
          <w:rFonts w:asciiTheme="minorHAnsi" w:eastAsia="Arial Narrow" w:hAnsiTheme="minorHAnsi" w:cstheme="minorHAnsi"/>
          <w:b/>
          <w:w w:val="99"/>
          <w:position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ab/>
      </w:r>
    </w:p>
    <w:p w14:paraId="434AB8EE" w14:textId="77777777" w:rsidR="00F8328D" w:rsidRPr="00B65D41" w:rsidRDefault="00F8328D" w:rsidP="00B65D4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5490C" w14:textId="77777777" w:rsidR="00F8328D" w:rsidRPr="00B65D41" w:rsidRDefault="00F8328D" w:rsidP="00B65D4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3F008E1" w14:textId="77777777" w:rsidR="00F8328D" w:rsidRPr="00B65D41" w:rsidRDefault="00B65D41" w:rsidP="00B65D41">
      <w:pPr>
        <w:spacing w:before="33"/>
        <w:ind w:left="3626" w:right="362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YORK</w:t>
      </w:r>
      <w:r w:rsidRPr="00B65D41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NIV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RSITY,</w:t>
      </w:r>
      <w:r w:rsidRPr="00B65D41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New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rk,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NY</w:t>
      </w:r>
    </w:p>
    <w:p w14:paraId="5A91906E" w14:textId="77777777" w:rsidR="00F8328D" w:rsidRPr="00B65D41" w:rsidRDefault="00B65D41" w:rsidP="00B65D41">
      <w:pPr>
        <w:ind w:left="3109" w:right="3111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MBA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Concentration</w:t>
      </w:r>
      <w:r w:rsidRPr="00B65D41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B65D41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ational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w w:val="99"/>
          <w:sz w:val="22"/>
          <w:szCs w:val="22"/>
        </w:rPr>
        <w:t>Finance</w:t>
      </w:r>
    </w:p>
    <w:p w14:paraId="1D5EACFF" w14:textId="77777777" w:rsidR="00F8328D" w:rsidRPr="00B65D41" w:rsidRDefault="00F8328D" w:rsidP="00B65D41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41F6EBA" w14:textId="77777777" w:rsidR="00F8328D" w:rsidRPr="00B65D41" w:rsidRDefault="00B65D41" w:rsidP="00B65D41">
      <w:pPr>
        <w:ind w:left="3454" w:right="345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t>UNIV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RSITY</w:t>
      </w:r>
      <w:r w:rsidRPr="00B65D41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OF</w:t>
      </w:r>
      <w:r w:rsidRPr="00B65D41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TEXAS,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Austin,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Te</w:t>
      </w:r>
      <w:r w:rsidRPr="00B65D41">
        <w:rPr>
          <w:rFonts w:asciiTheme="minorHAnsi" w:eastAsia="Arial Narrow" w:hAnsiTheme="minorHAnsi" w:cstheme="minorHAnsi"/>
          <w:spacing w:val="1"/>
          <w:w w:val="99"/>
          <w:sz w:val="22"/>
          <w:szCs w:val="22"/>
        </w:rPr>
        <w:t>x</w:t>
      </w:r>
      <w:r w:rsidRPr="00B65D41">
        <w:rPr>
          <w:rFonts w:asciiTheme="minorHAnsi" w:eastAsia="Arial Narrow" w:hAnsiTheme="minorHAnsi" w:cstheme="minorHAnsi"/>
          <w:spacing w:val="-1"/>
          <w:w w:val="99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s</w:t>
      </w:r>
    </w:p>
    <w:p w14:paraId="54E7C955" w14:textId="77777777" w:rsidR="00F8328D" w:rsidRPr="00B65D41" w:rsidRDefault="00B65D41" w:rsidP="00B65D41">
      <w:pPr>
        <w:ind w:left="2299" w:right="229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Bachelor</w:t>
      </w:r>
      <w:r w:rsidRPr="00B65D41">
        <w:rPr>
          <w:rFonts w:asciiTheme="minorHAnsi" w:eastAsia="Arial Narrow" w:hAnsiTheme="minorHAnsi" w:cstheme="minorHAnsi"/>
          <w:b/>
          <w:spacing w:val="-8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of Science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– Double</w:t>
      </w:r>
      <w:r w:rsidRPr="00B65D41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jors</w:t>
      </w:r>
      <w:r w:rsidRPr="00B65D41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in</w:t>
      </w:r>
      <w:r w:rsidRPr="00B65D41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Finance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and</w:t>
      </w:r>
      <w:r w:rsidRPr="00B65D41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w w:val="99"/>
          <w:sz w:val="22"/>
          <w:szCs w:val="22"/>
        </w:rPr>
        <w:t>Accounting</w:t>
      </w:r>
    </w:p>
    <w:p w14:paraId="5B23B411" w14:textId="77777777" w:rsidR="00F8328D" w:rsidRPr="00B65D41" w:rsidRDefault="00F8328D" w:rsidP="00B65D41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3BFE97D" w14:textId="77777777" w:rsidR="00F8328D" w:rsidRPr="00B65D41" w:rsidRDefault="00B65D41" w:rsidP="00B65D41">
      <w:pPr>
        <w:ind w:left="3139" w:right="314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Certified</w:t>
      </w:r>
      <w:r w:rsidRPr="00B65D41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Public</w:t>
      </w:r>
      <w:r w:rsidRPr="00B65D41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b/>
          <w:sz w:val="22"/>
          <w:szCs w:val="22"/>
        </w:rPr>
        <w:t>Accountant,</w:t>
      </w:r>
      <w:r w:rsidRPr="00B65D41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New</w:t>
      </w:r>
      <w:r w:rsidRPr="00B65D41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rk</w:t>
      </w:r>
      <w:r w:rsidRPr="00B65D41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–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1993</w:t>
      </w:r>
    </w:p>
    <w:p w14:paraId="746D16CE" w14:textId="77777777" w:rsidR="00F8328D" w:rsidRPr="00B65D41" w:rsidRDefault="00F8328D" w:rsidP="00B65D41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810D819" w14:textId="77777777" w:rsidR="00F8328D" w:rsidRPr="00B65D41" w:rsidRDefault="00B65D41" w:rsidP="00B65D41">
      <w:pPr>
        <w:ind w:left="3208" w:right="32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B65D41">
        <w:rPr>
          <w:rFonts w:asciiTheme="minorHAnsi" w:eastAsia="Arial Narrow" w:hAnsiTheme="minorHAnsi" w:cstheme="minorHAnsi"/>
          <w:sz w:val="22"/>
          <w:szCs w:val="22"/>
        </w:rPr>
        <w:lastRenderedPageBreak/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m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be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r,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Associ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tion</w:t>
      </w:r>
      <w:r w:rsidRPr="00B65D41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sz w:val="22"/>
          <w:szCs w:val="22"/>
        </w:rPr>
        <w:t>Finance</w:t>
      </w:r>
      <w:r w:rsidRPr="00B65D41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Pr</w:t>
      </w:r>
      <w:r w:rsidRPr="00B65D41">
        <w:rPr>
          <w:rFonts w:asciiTheme="minorHAnsi" w:eastAsia="Arial Narrow" w:hAnsiTheme="minorHAnsi" w:cstheme="minorHAnsi"/>
          <w:spacing w:val="-1"/>
          <w:w w:val="99"/>
          <w:sz w:val="22"/>
          <w:szCs w:val="22"/>
        </w:rPr>
        <w:t>o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f</w:t>
      </w:r>
      <w:r w:rsidRPr="00B65D41">
        <w:rPr>
          <w:rFonts w:asciiTheme="minorHAnsi" w:eastAsia="Arial Narrow" w:hAnsiTheme="minorHAnsi" w:cstheme="minorHAnsi"/>
          <w:spacing w:val="-1"/>
          <w:w w:val="99"/>
          <w:sz w:val="22"/>
          <w:szCs w:val="22"/>
        </w:rPr>
        <w:t>e</w:t>
      </w:r>
      <w:r w:rsidRPr="00B65D41">
        <w:rPr>
          <w:rFonts w:asciiTheme="minorHAnsi" w:eastAsia="Arial Narrow" w:hAnsiTheme="minorHAnsi" w:cstheme="minorHAnsi"/>
          <w:w w:val="99"/>
          <w:sz w:val="22"/>
          <w:szCs w:val="22"/>
        </w:rPr>
        <w:t>ssionals</w:t>
      </w:r>
    </w:p>
    <w:sectPr w:rsidR="00F8328D" w:rsidRPr="00B65D41">
      <w:pgSz w:w="12240" w:h="15840"/>
      <w:pgMar w:top="9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erif">
    <w:altName w:val="Cambria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F08C8"/>
    <w:multiLevelType w:val="multilevel"/>
    <w:tmpl w:val="23FE0A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8D"/>
    <w:rsid w:val="00B65D41"/>
    <w:rsid w:val="00F8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9194E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1025</Words>
  <Characters>5846</Characters>
  <Application>Microsoft Office Word</Application>
  <DocSecurity>0</DocSecurity>
  <Lines>48</Lines>
  <Paragraphs>13</Paragraphs>
  <ScaleCrop>false</ScaleCrop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2021-06-21T12:11:00Z</dcterms:created>
  <dcterms:modified xsi:type="dcterms:W3CDTF">2021-06-21T12:24:00Z</dcterms:modified>
</cp:coreProperties>
</file>